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865" w:rsidRDefault="00F76865" w:rsidP="00F7686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F76865" w:rsidRPr="00E93117" w:rsidRDefault="00F76865" w:rsidP="00F7686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F76865" w:rsidRPr="00E93117" w:rsidRDefault="00F76865" w:rsidP="00F76865">
      <w:pPr>
        <w:pStyle w:val="a3"/>
        <w:rPr>
          <w:rFonts w:ascii="Times New Roman" w:hAnsi="Times New Roman"/>
        </w:rPr>
      </w:pPr>
    </w:p>
    <w:p w:rsidR="00F76865" w:rsidRPr="00E93117" w:rsidRDefault="00F76865" w:rsidP="00F76865">
      <w:pPr>
        <w:pStyle w:val="a3"/>
        <w:rPr>
          <w:rFonts w:ascii="Times New Roman" w:hAnsi="Times New Roman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4"/>
          <w:szCs w:val="24"/>
        </w:rPr>
      </w:pP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885F74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885F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885F74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Директор    МБОУ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методического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совета         </w:t>
      </w:r>
      <w:r w:rsidR="00885F74">
        <w:rPr>
          <w:rFonts w:ascii="Times New Roman" w:hAnsi="Times New Roman"/>
          <w:sz w:val="24"/>
          <w:szCs w:val="24"/>
        </w:rPr>
        <w:t>_______________</w:t>
      </w:r>
      <w:proofErr w:type="spellStart"/>
      <w:r w:rsidR="00885F74"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</w:t>
      </w:r>
      <w:r w:rsidR="00885F74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Комсомольская СОШ</w:t>
      </w:r>
    </w:p>
    <w:p w:rsidR="00F76865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F76865" w:rsidRPr="007073EF" w:rsidRDefault="00885F74" w:rsidP="00F7686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                 </w:t>
      </w:r>
      <w:r w:rsidR="00F76865">
        <w:rPr>
          <w:rFonts w:ascii="Times New Roman" w:hAnsi="Times New Roman"/>
          <w:sz w:val="24"/>
          <w:szCs w:val="24"/>
        </w:rPr>
        <w:t xml:space="preserve"> </w:t>
      </w:r>
      <w:r w:rsidR="007705C7">
        <w:rPr>
          <w:rFonts w:ascii="Times New Roman" w:hAnsi="Times New Roman"/>
          <w:sz w:val="24"/>
          <w:szCs w:val="24"/>
        </w:rPr>
        <w:t>__________201</w:t>
      </w:r>
      <w:r w:rsidR="00B8655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</w:t>
      </w:r>
      <w:r w:rsidR="00F76865">
        <w:rPr>
          <w:rFonts w:ascii="Times New Roman" w:hAnsi="Times New Roman"/>
          <w:sz w:val="24"/>
          <w:szCs w:val="24"/>
        </w:rPr>
        <w:t xml:space="preserve">________ </w:t>
      </w:r>
      <w:proofErr w:type="spellStart"/>
      <w:r w:rsidR="00F76865"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="00F76865"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</w:t>
      </w:r>
      <w:r w:rsidR="00B8655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№                                                                                    </w:t>
      </w:r>
      <w:r w:rsidR="00885F74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Приказ от_____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F76865" w:rsidRPr="00885F74" w:rsidRDefault="00F76865" w:rsidP="00885F74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F76865" w:rsidRDefault="00F76865" w:rsidP="00F76865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F76865" w:rsidRPr="00E95A06" w:rsidRDefault="00F76865" w:rsidP="00F76865">
      <w:pPr>
        <w:pStyle w:val="a3"/>
        <w:jc w:val="center"/>
        <w:rPr>
          <w:rFonts w:ascii="Times New Roman" w:hAnsi="Times New Roman"/>
          <w:b/>
          <w:sz w:val="52"/>
          <w:szCs w:val="52"/>
        </w:rPr>
      </w:pPr>
      <w:r w:rsidRPr="00E95A06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F76865" w:rsidRPr="00E95A06" w:rsidRDefault="00F76865" w:rsidP="00F76865">
      <w:pPr>
        <w:pStyle w:val="a3"/>
        <w:rPr>
          <w:rFonts w:ascii="Times New Roman" w:hAnsi="Times New Roman"/>
          <w:sz w:val="52"/>
          <w:szCs w:val="52"/>
        </w:rPr>
      </w:pPr>
    </w:p>
    <w:p w:rsidR="00F76865" w:rsidRPr="00E93117" w:rsidRDefault="00F76865" w:rsidP="00F7686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по  биологии</w:t>
      </w:r>
    </w:p>
    <w:p w:rsidR="00F76865" w:rsidRDefault="00F76865" w:rsidP="00F76865">
      <w:pPr>
        <w:pStyle w:val="a3"/>
        <w:rPr>
          <w:rFonts w:ascii="Times New Roman" w:hAnsi="Times New Roman"/>
          <w:sz w:val="32"/>
          <w:szCs w:val="32"/>
        </w:rPr>
      </w:pPr>
    </w:p>
    <w:p w:rsidR="00F76865" w:rsidRPr="00E93117" w:rsidRDefault="00F76865" w:rsidP="00F76865">
      <w:pPr>
        <w:pStyle w:val="a3"/>
        <w:rPr>
          <w:rFonts w:ascii="Times New Roman" w:hAnsi="Times New Roman"/>
          <w:sz w:val="32"/>
          <w:szCs w:val="32"/>
        </w:rPr>
      </w:pPr>
    </w:p>
    <w:p w:rsidR="00F76865" w:rsidRPr="00A74FB2" w:rsidRDefault="00F76865" w:rsidP="00F76865">
      <w:pPr>
        <w:rPr>
          <w:rFonts w:ascii="Times New Roman" w:hAnsi="Times New Roman" w:cs="Times New Roman"/>
          <w:sz w:val="32"/>
          <w:szCs w:val="32"/>
        </w:rPr>
      </w:pPr>
      <w:r w:rsidRPr="00A74FB2">
        <w:rPr>
          <w:rFonts w:ascii="Times New Roman" w:hAnsi="Times New Roman" w:cs="Times New Roman"/>
          <w:b/>
          <w:sz w:val="32"/>
          <w:szCs w:val="32"/>
        </w:rPr>
        <w:t xml:space="preserve">Уровень  основного </w:t>
      </w:r>
      <w:r w:rsidR="00885F74" w:rsidRPr="00A74FB2">
        <w:rPr>
          <w:rFonts w:ascii="Times New Roman" w:hAnsi="Times New Roman" w:cs="Times New Roman"/>
          <w:b/>
          <w:sz w:val="32"/>
          <w:szCs w:val="32"/>
        </w:rPr>
        <w:t xml:space="preserve">общего образования </w:t>
      </w:r>
      <w:r w:rsidR="00885F74" w:rsidRPr="00A74FB2">
        <w:rPr>
          <w:rFonts w:ascii="Times New Roman" w:hAnsi="Times New Roman" w:cs="Times New Roman"/>
          <w:sz w:val="32"/>
          <w:szCs w:val="32"/>
          <w:u w:val="single"/>
        </w:rPr>
        <w:t xml:space="preserve">5 </w:t>
      </w:r>
      <w:r w:rsidRPr="00A74FB2">
        <w:rPr>
          <w:rFonts w:ascii="Times New Roman" w:hAnsi="Times New Roman" w:cs="Times New Roman"/>
          <w:sz w:val="32"/>
          <w:szCs w:val="32"/>
          <w:u w:val="single"/>
        </w:rPr>
        <w:t xml:space="preserve"> кл</w:t>
      </w:r>
      <w:r w:rsidR="00885F74" w:rsidRPr="00A74FB2">
        <w:rPr>
          <w:rFonts w:ascii="Times New Roman" w:hAnsi="Times New Roman" w:cs="Times New Roman"/>
          <w:sz w:val="32"/>
          <w:szCs w:val="32"/>
          <w:u w:val="single"/>
        </w:rPr>
        <w:t>асс</w:t>
      </w:r>
    </w:p>
    <w:p w:rsidR="00F76865" w:rsidRPr="00A74FB2" w:rsidRDefault="00F76865" w:rsidP="00F76865">
      <w:pPr>
        <w:rPr>
          <w:rFonts w:ascii="Times New Roman" w:hAnsi="Times New Roman" w:cs="Times New Roman"/>
          <w:sz w:val="32"/>
          <w:szCs w:val="32"/>
          <w:u w:val="single"/>
        </w:rPr>
      </w:pPr>
      <w:r w:rsidRPr="00A74FB2">
        <w:rPr>
          <w:rFonts w:ascii="Times New Roman" w:hAnsi="Times New Roman" w:cs="Times New Roman"/>
          <w:b/>
          <w:sz w:val="32"/>
          <w:szCs w:val="32"/>
        </w:rPr>
        <w:t>Количество часов</w:t>
      </w:r>
      <w:r w:rsidRPr="00A74FB2">
        <w:rPr>
          <w:rFonts w:ascii="Times New Roman" w:hAnsi="Times New Roman" w:cs="Times New Roman"/>
          <w:sz w:val="32"/>
          <w:szCs w:val="32"/>
        </w:rPr>
        <w:t xml:space="preserve">  </w:t>
      </w:r>
      <w:r w:rsidR="00841E72" w:rsidRPr="00A74FB2">
        <w:rPr>
          <w:rFonts w:ascii="Times New Roman" w:hAnsi="Times New Roman" w:cs="Times New Roman"/>
          <w:sz w:val="32"/>
          <w:szCs w:val="32"/>
        </w:rPr>
        <w:t xml:space="preserve">       </w:t>
      </w:r>
      <w:r w:rsidR="008F7DA0">
        <w:rPr>
          <w:rFonts w:ascii="Times New Roman" w:hAnsi="Times New Roman" w:cs="Times New Roman"/>
          <w:sz w:val="32"/>
          <w:szCs w:val="32"/>
          <w:u w:val="single"/>
        </w:rPr>
        <w:t>по программе -35</w:t>
      </w:r>
      <w:r w:rsidR="004E5385">
        <w:rPr>
          <w:rFonts w:ascii="Times New Roman" w:hAnsi="Times New Roman" w:cs="Times New Roman"/>
          <w:sz w:val="32"/>
          <w:szCs w:val="32"/>
          <w:u w:val="single"/>
        </w:rPr>
        <w:t xml:space="preserve"> ч.</w:t>
      </w:r>
      <w:r w:rsidR="008F7DA0">
        <w:rPr>
          <w:rFonts w:ascii="Times New Roman" w:hAnsi="Times New Roman" w:cs="Times New Roman"/>
          <w:sz w:val="32"/>
          <w:szCs w:val="32"/>
          <w:u w:val="single"/>
        </w:rPr>
        <w:t xml:space="preserve">  факт.-</w:t>
      </w:r>
      <w:r w:rsidR="00B86551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8F7DA0">
        <w:rPr>
          <w:rFonts w:ascii="Times New Roman" w:hAnsi="Times New Roman" w:cs="Times New Roman"/>
          <w:sz w:val="32"/>
          <w:szCs w:val="32"/>
          <w:u w:val="single"/>
        </w:rPr>
        <w:t>3</w:t>
      </w:r>
      <w:r w:rsidR="00B86551">
        <w:rPr>
          <w:rFonts w:ascii="Times New Roman" w:hAnsi="Times New Roman" w:cs="Times New Roman"/>
          <w:sz w:val="32"/>
          <w:szCs w:val="32"/>
          <w:u w:val="single"/>
        </w:rPr>
        <w:t>4</w:t>
      </w:r>
      <w:r w:rsidR="00841E72" w:rsidRPr="00A74FB2">
        <w:rPr>
          <w:rFonts w:ascii="Times New Roman" w:hAnsi="Times New Roman" w:cs="Times New Roman"/>
          <w:sz w:val="32"/>
          <w:szCs w:val="32"/>
          <w:u w:val="single"/>
        </w:rPr>
        <w:t xml:space="preserve"> ч. </w:t>
      </w:r>
      <w:r w:rsidR="00885F74" w:rsidRPr="00A74FB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F76865" w:rsidRPr="00A74FB2" w:rsidRDefault="00885F74" w:rsidP="00F76865">
      <w:pPr>
        <w:rPr>
          <w:rFonts w:ascii="Times New Roman" w:hAnsi="Times New Roman" w:cs="Times New Roman"/>
          <w:sz w:val="32"/>
          <w:szCs w:val="32"/>
          <w:u w:val="single"/>
        </w:rPr>
      </w:pPr>
      <w:r w:rsidRPr="00A74FB2">
        <w:rPr>
          <w:rFonts w:ascii="Times New Roman" w:hAnsi="Times New Roman" w:cs="Times New Roman"/>
          <w:b/>
          <w:sz w:val="32"/>
          <w:szCs w:val="32"/>
        </w:rPr>
        <w:t>Учитель</w:t>
      </w:r>
      <w:r w:rsidRPr="00A74FB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A74FB2">
        <w:rPr>
          <w:rFonts w:ascii="Times New Roman" w:hAnsi="Times New Roman" w:cs="Times New Roman"/>
          <w:sz w:val="32"/>
          <w:szCs w:val="32"/>
          <w:u w:val="single"/>
        </w:rPr>
        <w:t>Горбикова</w:t>
      </w:r>
      <w:proofErr w:type="spellEnd"/>
      <w:r w:rsidR="00A74FB2">
        <w:rPr>
          <w:rFonts w:ascii="Times New Roman" w:hAnsi="Times New Roman" w:cs="Times New Roman"/>
          <w:sz w:val="32"/>
          <w:szCs w:val="32"/>
          <w:u w:val="single"/>
        </w:rPr>
        <w:t xml:space="preserve"> Елена Геннадьевна </w:t>
      </w:r>
    </w:p>
    <w:p w:rsidR="00014B6E" w:rsidRPr="00A74FB2" w:rsidRDefault="00014B6E" w:rsidP="00F76865">
      <w:pPr>
        <w:rPr>
          <w:rFonts w:ascii="Times New Roman" w:hAnsi="Times New Roman" w:cs="Times New Roman"/>
          <w:b/>
          <w:sz w:val="32"/>
          <w:szCs w:val="32"/>
        </w:rPr>
      </w:pPr>
      <w:r w:rsidRPr="00A74FB2">
        <w:rPr>
          <w:rFonts w:ascii="Times New Roman" w:hAnsi="Times New Roman" w:cs="Times New Roman"/>
          <w:b/>
          <w:sz w:val="32"/>
          <w:szCs w:val="32"/>
        </w:rPr>
        <w:t>Высшая категория</w:t>
      </w:r>
    </w:p>
    <w:p w:rsidR="00F76865" w:rsidRPr="00A74FB2" w:rsidRDefault="00F76865" w:rsidP="00F76865">
      <w:pPr>
        <w:rPr>
          <w:rFonts w:ascii="Times New Roman" w:hAnsi="Times New Roman" w:cs="Times New Roman"/>
          <w:sz w:val="32"/>
          <w:szCs w:val="32"/>
          <w:u w:val="single"/>
        </w:rPr>
      </w:pPr>
      <w:r w:rsidRPr="00A74FB2">
        <w:rPr>
          <w:rFonts w:ascii="Times New Roman" w:hAnsi="Times New Roman" w:cs="Times New Roman"/>
          <w:b/>
          <w:sz w:val="32"/>
          <w:szCs w:val="32"/>
        </w:rPr>
        <w:t>Учебный год</w:t>
      </w:r>
      <w:r w:rsidRPr="00A74FB2">
        <w:rPr>
          <w:rFonts w:ascii="Times New Roman" w:hAnsi="Times New Roman" w:cs="Times New Roman"/>
          <w:sz w:val="32"/>
          <w:szCs w:val="32"/>
        </w:rPr>
        <w:t xml:space="preserve">     </w:t>
      </w:r>
      <w:r w:rsidR="007705C7" w:rsidRPr="00A74FB2">
        <w:rPr>
          <w:rFonts w:ascii="Times New Roman" w:hAnsi="Times New Roman" w:cs="Times New Roman"/>
          <w:sz w:val="32"/>
          <w:szCs w:val="32"/>
          <w:u w:val="single"/>
        </w:rPr>
        <w:t>201</w:t>
      </w:r>
      <w:r w:rsidR="00B86551">
        <w:rPr>
          <w:rFonts w:ascii="Times New Roman" w:hAnsi="Times New Roman" w:cs="Times New Roman"/>
          <w:sz w:val="32"/>
          <w:szCs w:val="32"/>
          <w:u w:val="single"/>
        </w:rPr>
        <w:t>8</w:t>
      </w:r>
      <w:r w:rsidR="007705C7" w:rsidRPr="00A74FB2">
        <w:rPr>
          <w:rFonts w:ascii="Times New Roman" w:hAnsi="Times New Roman" w:cs="Times New Roman"/>
          <w:sz w:val="32"/>
          <w:szCs w:val="32"/>
          <w:u w:val="single"/>
        </w:rPr>
        <w:t xml:space="preserve"> -201</w:t>
      </w:r>
      <w:r w:rsidR="00B86551">
        <w:rPr>
          <w:rFonts w:ascii="Times New Roman" w:hAnsi="Times New Roman" w:cs="Times New Roman"/>
          <w:sz w:val="32"/>
          <w:szCs w:val="32"/>
          <w:u w:val="single"/>
        </w:rPr>
        <w:t>9</w:t>
      </w:r>
      <w:r w:rsidRPr="00A74FB2">
        <w:rPr>
          <w:rFonts w:ascii="Times New Roman" w:hAnsi="Times New Roman" w:cs="Times New Roman"/>
          <w:sz w:val="32"/>
          <w:szCs w:val="32"/>
          <w:u w:val="single"/>
        </w:rPr>
        <w:t>г</w:t>
      </w:r>
    </w:p>
    <w:p w:rsidR="00F76865" w:rsidRPr="00A74FB2" w:rsidRDefault="00F76865" w:rsidP="00F768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865" w:rsidRDefault="00F76865" w:rsidP="00F76865">
      <w:pPr>
        <w:pStyle w:val="a3"/>
        <w:rPr>
          <w:rFonts w:ascii="Times New Roman" w:hAnsi="Times New Roman"/>
          <w:sz w:val="32"/>
          <w:szCs w:val="32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014B6E" w:rsidP="00014B6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885F74" w:rsidRDefault="007705C7" w:rsidP="00E95A0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B86551">
        <w:rPr>
          <w:rFonts w:ascii="Times New Roman" w:hAnsi="Times New Roman"/>
          <w:sz w:val="28"/>
          <w:szCs w:val="28"/>
        </w:rPr>
        <w:t>8</w:t>
      </w:r>
      <w:r w:rsidR="00E95A06">
        <w:rPr>
          <w:rFonts w:ascii="Times New Roman" w:hAnsi="Times New Roman"/>
          <w:sz w:val="28"/>
          <w:szCs w:val="28"/>
        </w:rPr>
        <w:t xml:space="preserve"> год</w:t>
      </w:r>
    </w:p>
    <w:p w:rsidR="00014B6E" w:rsidRPr="00E95A06" w:rsidRDefault="00014B6E" w:rsidP="00014B6E">
      <w:pPr>
        <w:pStyle w:val="a4"/>
        <w:spacing w:before="100" w:beforeAutospacing="1" w:after="100" w:afterAutospacing="1"/>
        <w:ind w:left="106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5A06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</w:p>
    <w:p w:rsidR="00014B6E" w:rsidRPr="008F7DA0" w:rsidRDefault="007705C7" w:rsidP="00F624E8">
      <w:pPr>
        <w:spacing w:before="100" w:beforeAutospacing="1" w:after="100" w:afterAutospacing="1" w:line="24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proofErr w:type="gramStart"/>
      <w:r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биологии</w:t>
      </w:r>
      <w:proofErr w:type="gramEnd"/>
      <w:r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класс составлена на основе федерального государственного образовательного стандарта, учебного плана МБОУ Комсомольской СОШ</w:t>
      </w:r>
      <w:r w:rsidR="00135BF7"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B865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35BF7"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B86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учебный </w:t>
      </w:r>
      <w:r w:rsidR="00135BF7"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год,</w:t>
      </w:r>
      <w:r w:rsidR="00F624E8"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24E8" w:rsidRPr="008F7DA0">
        <w:rPr>
          <w:rFonts w:ascii="Times New Roman" w:hAnsi="Times New Roman" w:cs="Times New Roman"/>
          <w:sz w:val="24"/>
          <w:szCs w:val="24"/>
        </w:rPr>
        <w:t>на основе программы авторского коллектива под руководством  В.В.Пасечника (сборник «Биология. Рабочие программы. 5—9 классы.» - М.: Дрофа, 2015.),</w:t>
      </w:r>
      <w:r w:rsidR="00F624E8" w:rsidRPr="008F7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24E8" w:rsidRPr="008F7DA0">
        <w:rPr>
          <w:rFonts w:ascii="Times New Roman" w:hAnsi="Times New Roman" w:cs="Times New Roman"/>
          <w:sz w:val="24"/>
          <w:szCs w:val="24"/>
        </w:rPr>
        <w:t xml:space="preserve">Примерной программы по учебным предметам. Биология 5-9 </w:t>
      </w:r>
      <w:proofErr w:type="spellStart"/>
      <w:r w:rsidR="00F624E8" w:rsidRPr="008F7DA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624E8" w:rsidRPr="008F7DA0">
        <w:rPr>
          <w:rFonts w:ascii="Times New Roman" w:hAnsi="Times New Roman" w:cs="Times New Roman"/>
          <w:sz w:val="24"/>
          <w:szCs w:val="24"/>
        </w:rPr>
        <w:t xml:space="preserve">. М.: Просвещение 2012 г. Стандарты второго поколения, рассчитанной на 35 часов (1 урок в неделю) в соответствии с альтернативным учебником, допущенным Министерством образования Российской Федерации: </w:t>
      </w:r>
      <w:r w:rsidR="00F624E8" w:rsidRPr="008F7DA0">
        <w:rPr>
          <w:rFonts w:ascii="Times New Roman" w:hAnsi="Times New Roman" w:cs="Times New Roman"/>
          <w:b/>
          <w:sz w:val="24"/>
          <w:szCs w:val="24"/>
        </w:rPr>
        <w:t>Пасечник В. В. Биология. Бактерии. Грибы. Растения. 5 класс. Учебник / М.: Дрофа, 2016 г</w:t>
      </w:r>
      <w:r w:rsidR="00F624E8" w:rsidRPr="008F7DA0">
        <w:rPr>
          <w:rFonts w:ascii="Times New Roman" w:hAnsi="Times New Roman" w:cs="Times New Roman"/>
          <w:sz w:val="24"/>
          <w:szCs w:val="24"/>
        </w:rPr>
        <w:t>. Соответствует положениям Федерального государственного образовательного стандарта основного общего образования.</w:t>
      </w:r>
    </w:p>
    <w:p w:rsidR="00F76865" w:rsidRPr="008F7DA0" w:rsidRDefault="00F76865" w:rsidP="00F7686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7DA0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общеобразовательных учреждений Российской Федерации отводит на изучение биологии 5 класс – 35 часов из расчета 1 час в неделю. Согласно учебного  и годового календарного </w:t>
      </w:r>
      <w:r w:rsidR="00F624E8" w:rsidRPr="008F7DA0">
        <w:rPr>
          <w:rFonts w:ascii="Times New Roman" w:hAnsi="Times New Roman" w:cs="Times New Roman"/>
          <w:sz w:val="24"/>
          <w:szCs w:val="24"/>
        </w:rPr>
        <w:t>графика  школы</w:t>
      </w:r>
      <w:r w:rsidR="00135BF7" w:rsidRPr="008F7DA0">
        <w:rPr>
          <w:rFonts w:ascii="Times New Roman" w:hAnsi="Times New Roman" w:cs="Times New Roman"/>
          <w:sz w:val="24"/>
          <w:szCs w:val="24"/>
        </w:rPr>
        <w:t>, расписанием за</w:t>
      </w:r>
      <w:r w:rsidR="00D97908" w:rsidRPr="008F7DA0">
        <w:rPr>
          <w:rFonts w:ascii="Times New Roman" w:hAnsi="Times New Roman" w:cs="Times New Roman"/>
          <w:sz w:val="24"/>
          <w:szCs w:val="24"/>
        </w:rPr>
        <w:t>н</w:t>
      </w:r>
      <w:r w:rsidR="00135BF7" w:rsidRPr="008F7DA0">
        <w:rPr>
          <w:rFonts w:ascii="Times New Roman" w:hAnsi="Times New Roman" w:cs="Times New Roman"/>
          <w:sz w:val="24"/>
          <w:szCs w:val="24"/>
        </w:rPr>
        <w:t>ятий</w:t>
      </w:r>
      <w:r w:rsidR="00F624E8" w:rsidRPr="008F7DA0">
        <w:rPr>
          <w:rFonts w:ascii="Times New Roman" w:hAnsi="Times New Roman" w:cs="Times New Roman"/>
          <w:sz w:val="24"/>
          <w:szCs w:val="24"/>
        </w:rPr>
        <w:t xml:space="preserve">  на 201</w:t>
      </w:r>
      <w:r w:rsidR="00B86551">
        <w:rPr>
          <w:rFonts w:ascii="Times New Roman" w:hAnsi="Times New Roman" w:cs="Times New Roman"/>
          <w:sz w:val="24"/>
          <w:szCs w:val="24"/>
        </w:rPr>
        <w:t>8</w:t>
      </w:r>
      <w:r w:rsidRPr="008F7DA0">
        <w:rPr>
          <w:rFonts w:ascii="Times New Roman" w:hAnsi="Times New Roman" w:cs="Times New Roman"/>
          <w:sz w:val="24"/>
          <w:szCs w:val="24"/>
        </w:rPr>
        <w:t xml:space="preserve"> -</w:t>
      </w:r>
      <w:r w:rsidR="00F624E8" w:rsidRPr="008F7DA0">
        <w:rPr>
          <w:rFonts w:ascii="Times New Roman" w:hAnsi="Times New Roman" w:cs="Times New Roman"/>
          <w:sz w:val="24"/>
          <w:szCs w:val="24"/>
        </w:rPr>
        <w:t>201</w:t>
      </w:r>
      <w:r w:rsidR="00B86551">
        <w:rPr>
          <w:rFonts w:ascii="Times New Roman" w:hAnsi="Times New Roman" w:cs="Times New Roman"/>
          <w:sz w:val="24"/>
          <w:szCs w:val="24"/>
        </w:rPr>
        <w:t>9</w:t>
      </w:r>
      <w:r w:rsidR="00F624E8" w:rsidRPr="008F7DA0">
        <w:rPr>
          <w:rFonts w:ascii="Times New Roman" w:hAnsi="Times New Roman" w:cs="Times New Roman"/>
          <w:sz w:val="24"/>
          <w:szCs w:val="24"/>
        </w:rPr>
        <w:t xml:space="preserve"> </w:t>
      </w:r>
      <w:r w:rsidRPr="008F7DA0">
        <w:rPr>
          <w:rFonts w:ascii="Times New Roman" w:hAnsi="Times New Roman" w:cs="Times New Roman"/>
          <w:sz w:val="24"/>
          <w:szCs w:val="24"/>
        </w:rPr>
        <w:t>учебный год</w:t>
      </w:r>
      <w:r w:rsidR="00E95A06" w:rsidRPr="008F7DA0">
        <w:rPr>
          <w:rFonts w:ascii="Times New Roman" w:hAnsi="Times New Roman" w:cs="Times New Roman"/>
          <w:sz w:val="24"/>
          <w:szCs w:val="24"/>
        </w:rPr>
        <w:t>,</w:t>
      </w:r>
      <w:r w:rsidR="00B86551">
        <w:rPr>
          <w:rFonts w:ascii="Times New Roman" w:hAnsi="Times New Roman" w:cs="Times New Roman"/>
          <w:sz w:val="24"/>
          <w:szCs w:val="24"/>
        </w:rPr>
        <w:t xml:space="preserve"> </w:t>
      </w:r>
      <w:r w:rsidR="00135BF7" w:rsidRPr="008F7DA0">
        <w:rPr>
          <w:rFonts w:ascii="Times New Roman" w:hAnsi="Times New Roman" w:cs="Times New Roman"/>
          <w:sz w:val="24"/>
          <w:szCs w:val="24"/>
        </w:rPr>
        <w:t>с</w:t>
      </w:r>
      <w:r w:rsidRPr="008F7DA0">
        <w:rPr>
          <w:rFonts w:ascii="Times New Roman" w:hAnsi="Times New Roman" w:cs="Times New Roman"/>
          <w:sz w:val="24"/>
          <w:szCs w:val="24"/>
        </w:rPr>
        <w:t xml:space="preserve"> учетом праздни</w:t>
      </w:r>
      <w:r w:rsidR="00B86551">
        <w:rPr>
          <w:rFonts w:ascii="Times New Roman" w:hAnsi="Times New Roman" w:cs="Times New Roman"/>
          <w:sz w:val="24"/>
          <w:szCs w:val="24"/>
        </w:rPr>
        <w:t>чных дней (1мая</w:t>
      </w:r>
      <w:r w:rsidRPr="008F7DA0">
        <w:rPr>
          <w:rFonts w:ascii="Times New Roman" w:hAnsi="Times New Roman" w:cs="Times New Roman"/>
          <w:sz w:val="24"/>
          <w:szCs w:val="24"/>
        </w:rPr>
        <w:t>) ра</w:t>
      </w:r>
      <w:r w:rsidR="008F7DA0" w:rsidRPr="008F7DA0">
        <w:rPr>
          <w:rFonts w:ascii="Times New Roman" w:hAnsi="Times New Roman" w:cs="Times New Roman"/>
          <w:sz w:val="24"/>
          <w:szCs w:val="24"/>
        </w:rPr>
        <w:t>бочая программа составлена на 3</w:t>
      </w:r>
      <w:r w:rsidR="00B86551">
        <w:rPr>
          <w:rFonts w:ascii="Times New Roman" w:hAnsi="Times New Roman" w:cs="Times New Roman"/>
          <w:sz w:val="24"/>
          <w:szCs w:val="24"/>
        </w:rPr>
        <w:t>4</w:t>
      </w:r>
      <w:r w:rsidRPr="008F7DA0">
        <w:rPr>
          <w:rFonts w:ascii="Times New Roman" w:hAnsi="Times New Roman" w:cs="Times New Roman"/>
          <w:sz w:val="24"/>
          <w:szCs w:val="24"/>
        </w:rPr>
        <w:t xml:space="preserve"> часа.</w:t>
      </w:r>
      <w:r w:rsidR="00135BF7" w:rsidRPr="008F7DA0">
        <w:rPr>
          <w:rFonts w:ascii="Times New Roman" w:hAnsi="Times New Roman" w:cs="Times New Roman"/>
          <w:sz w:val="24"/>
          <w:szCs w:val="24"/>
        </w:rPr>
        <w:t xml:space="preserve"> Обеспечение выполнения рабочей программы будет осуществляться за счет упл</w:t>
      </w:r>
      <w:r w:rsidR="00D97908" w:rsidRPr="008F7DA0">
        <w:rPr>
          <w:rFonts w:ascii="Times New Roman" w:hAnsi="Times New Roman" w:cs="Times New Roman"/>
          <w:sz w:val="24"/>
          <w:szCs w:val="24"/>
        </w:rPr>
        <w:t>отнения уроков модуля « Растения».</w:t>
      </w:r>
      <w:r w:rsidR="00135BF7" w:rsidRPr="008F7D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12C" w:rsidRDefault="00320F94" w:rsidP="00320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F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Постепенно выстраивать собственное целостное мировоззрение.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Оценивать экологический риск взаимоотношений человека и природы.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Метапредметными</w:t>
      </w:r>
      <w:proofErr w:type="spellEnd"/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B22642">
        <w:rPr>
          <w:rFonts w:ascii="Times New Roman" w:hAnsi="Times New Roman" w:cs="Times New Roman"/>
          <w:sz w:val="24"/>
          <w:szCs w:val="24"/>
        </w:rPr>
        <w:t>самостоятельно  средства</w:t>
      </w:r>
      <w:proofErr w:type="gramEnd"/>
      <w:r w:rsidRPr="00B22642">
        <w:rPr>
          <w:rFonts w:ascii="Times New Roman" w:hAnsi="Times New Roman" w:cs="Times New Roman"/>
          <w:sz w:val="24"/>
          <w:szCs w:val="24"/>
        </w:rPr>
        <w:t xml:space="preserve"> достижения цели.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lastRenderedPageBreak/>
        <w:t>Работая по плану, сверять свои действия с целью и, при необходимости, исправлять ошибки самостоятельно.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Осуществлять сравнение, </w:t>
      </w:r>
      <w:proofErr w:type="spellStart"/>
      <w:r w:rsidRPr="00B22642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B22642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Вычитывать все уровни текстовой информации. 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327A56" w:rsidRPr="00B22642" w:rsidRDefault="00327A56" w:rsidP="00327A56">
      <w:pPr>
        <w:numPr>
          <w:ilvl w:val="0"/>
          <w:numId w:val="5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357" w:firstLine="14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 изучения предмета «Биология» являются следующие умения: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1. - осознание роли жизни: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определять роль в природе различных групп организмов;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объяснять роль живых организмов в круговороте веществ экосистемы.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2. – рассмотрение биологических процессов в развитии: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приводить примеры приспособлений организмов к среде обитания и объяснять их значение;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объяснять приспособления на разных стадиях жизненных циклов.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3. – использование биологических знаний в быту: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объяснять значение живых организмов в жизни и хозяйстве человека.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lastRenderedPageBreak/>
        <w:t>4. –  объяснять мир с точки зрения биологии: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перечислять отличительные свойства живого;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определять основные органы растений (части клетки);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B22642">
        <w:rPr>
          <w:rFonts w:ascii="Times New Roman" w:hAnsi="Times New Roman" w:cs="Times New Roman"/>
          <w:sz w:val="24"/>
          <w:szCs w:val="24"/>
        </w:rPr>
        <w:t xml:space="preserve"> – понимать смысл биологических терминов;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6. – оценивать поведение человека с точки зрения здорового образа жизни: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использовать знания биологии при соблюдении правил повседневной гигиены;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различать съедобные и ядовитые грибы и растения своей местности.</w:t>
      </w:r>
    </w:p>
    <w:p w:rsidR="00327A56" w:rsidRPr="00B22642" w:rsidRDefault="00327A56" w:rsidP="00327A56">
      <w:pPr>
        <w:rPr>
          <w:rFonts w:ascii="Times New Roman" w:hAnsi="Times New Roman" w:cs="Times New Roman"/>
          <w:sz w:val="24"/>
          <w:szCs w:val="24"/>
        </w:rPr>
      </w:pPr>
    </w:p>
    <w:p w:rsidR="00327A56" w:rsidRPr="00327A56" w:rsidRDefault="00327A56" w:rsidP="00327A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A56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</w:t>
      </w:r>
      <w:proofErr w:type="gramStart"/>
      <w:r w:rsidRPr="00327A56">
        <w:rPr>
          <w:rFonts w:ascii="Times New Roman" w:hAnsi="Times New Roman" w:cs="Times New Roman"/>
          <w:b/>
          <w:sz w:val="28"/>
          <w:szCs w:val="28"/>
        </w:rPr>
        <w:t>( курса</w:t>
      </w:r>
      <w:proofErr w:type="gramEnd"/>
      <w:r w:rsidRPr="00327A56">
        <w:rPr>
          <w:rFonts w:ascii="Times New Roman" w:hAnsi="Times New Roman" w:cs="Times New Roman"/>
          <w:b/>
          <w:sz w:val="28"/>
          <w:szCs w:val="28"/>
        </w:rPr>
        <w:t>)</w:t>
      </w:r>
    </w:p>
    <w:p w:rsidR="00327A56" w:rsidRPr="00327A56" w:rsidRDefault="00327A56" w:rsidP="00327A56">
      <w:pPr>
        <w:rPr>
          <w:rFonts w:ascii="Times New Roman" w:hAnsi="Times New Roman" w:cs="Times New Roman"/>
          <w:b/>
          <w:sz w:val="28"/>
          <w:szCs w:val="28"/>
        </w:rPr>
      </w:pPr>
    </w:p>
    <w:p w:rsidR="00327A56" w:rsidRPr="008F7DA0" w:rsidRDefault="00327A56" w:rsidP="00327A56">
      <w:pPr>
        <w:rPr>
          <w:rFonts w:ascii="Times New Roman" w:eastAsia="MS Mincho" w:hAnsi="Times New Roman" w:cs="Times New Roman"/>
          <w:b/>
          <w:i/>
          <w:sz w:val="28"/>
          <w:szCs w:val="28"/>
        </w:rPr>
      </w:pP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8F7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Введение "</w:t>
      </w:r>
    </w:p>
    <w:p w:rsidR="00327A56" w:rsidRPr="008F7DA0" w:rsidRDefault="00327A56" w:rsidP="00327A56">
      <w:pPr>
        <w:snapToGrid w:val="0"/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 xml:space="preserve">1. Биология — наука о живой природе </w:t>
      </w:r>
    </w:p>
    <w:p w:rsidR="00327A56" w:rsidRPr="008F7DA0" w:rsidRDefault="00327A56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2. Методы исследования в биологии</w:t>
      </w:r>
    </w:p>
    <w:p w:rsidR="00327A56" w:rsidRPr="008F7DA0" w:rsidRDefault="00327A56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3. Разнообразие живой природы. Царства живых организмов. Отличительные признаки живого от неживого</w:t>
      </w:r>
    </w:p>
    <w:p w:rsidR="00327A56" w:rsidRPr="008F7DA0" w:rsidRDefault="00327A56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4. Среды обитания живых организмов.</w:t>
      </w:r>
    </w:p>
    <w:p w:rsidR="00BE365A" w:rsidRPr="008F7DA0" w:rsidRDefault="00327A56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5. Экологические факторы и их влияние на живые организмы</w:t>
      </w:r>
    </w:p>
    <w:p w:rsidR="00327A56" w:rsidRPr="008F7DA0" w:rsidRDefault="00BE365A" w:rsidP="00327A56">
      <w:pPr>
        <w:rPr>
          <w:rFonts w:ascii="Times New Roman" w:eastAsia="MS Mincho" w:hAnsi="Times New Roman" w:cs="Times New Roman"/>
          <w:b/>
          <w:i/>
          <w:sz w:val="28"/>
          <w:szCs w:val="28"/>
        </w:rPr>
      </w:pP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8F7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Клеточное строение организмов "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  <w:sz w:val="24"/>
          <w:szCs w:val="24"/>
        </w:rPr>
        <w:t xml:space="preserve">6. </w:t>
      </w:r>
      <w:r w:rsidRPr="008F7DA0">
        <w:rPr>
          <w:rFonts w:ascii="Times New Roman" w:hAnsi="Times New Roman" w:cs="Times New Roman"/>
        </w:rPr>
        <w:t>Устройство увеличительных приборов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7. Строение клетки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lastRenderedPageBreak/>
        <w:t>8. Приготовление микропрепарата кожицы чешуи лука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9 Пластиды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10-11 Химический состав клетки: неорганические и органические вещества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12. Жизнедеятельность клетки: поступление веществ в клетку (дыхание, питание)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13. Жизнедеятельность клетки: рост, развитие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14. Деление клетки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15. Понятие «ткань»</w:t>
      </w:r>
    </w:p>
    <w:p w:rsidR="00BE365A" w:rsidRPr="008F7DA0" w:rsidRDefault="00BE365A" w:rsidP="00BE365A">
      <w:pPr>
        <w:rPr>
          <w:rFonts w:ascii="Times New Roman" w:hAnsi="Times New Roman" w:cs="Times New Roman"/>
          <w:b/>
          <w:sz w:val="28"/>
          <w:szCs w:val="28"/>
        </w:rPr>
      </w:pP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8F7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Царство Бактерии. Царство Грибы "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  <w:sz w:val="24"/>
          <w:szCs w:val="24"/>
        </w:rPr>
        <w:t>16.</w:t>
      </w:r>
      <w:r w:rsidRPr="008F7DA0">
        <w:rPr>
          <w:rFonts w:ascii="Times New Roman" w:hAnsi="Times New Roman" w:cs="Times New Roman"/>
        </w:rPr>
        <w:t xml:space="preserve"> Бактерии, их разнообразие, строение и жизнедеятельность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17.  Роль бактерий в природе и жизни человека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18. Грибы, их общая характеристика, строение и жизнедеятельность. Роль грибов в природе и жизни человека.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19. Шляпочные грибы.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20. Плесневые грибы и дрожжи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21 Грибы-паразиты</w:t>
      </w:r>
    </w:p>
    <w:p w:rsidR="00BE365A" w:rsidRPr="008F7DA0" w:rsidRDefault="00BE365A" w:rsidP="00BE365A">
      <w:pPr>
        <w:rPr>
          <w:rFonts w:ascii="Times New Roman" w:eastAsia="MS Mincho" w:hAnsi="Times New Roman" w:cs="Times New Roman"/>
          <w:b/>
          <w:i/>
          <w:sz w:val="28"/>
          <w:szCs w:val="28"/>
        </w:rPr>
      </w:pP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8F7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DA0">
        <w:rPr>
          <w:rFonts w:ascii="Times New Roman" w:eastAsia="MS Mincho" w:hAnsi="Times New Roman" w:cs="Times New Roman"/>
          <w:b/>
          <w:i/>
          <w:sz w:val="28"/>
          <w:szCs w:val="28"/>
        </w:rPr>
        <w:t>Царство Растения "</w:t>
      </w:r>
    </w:p>
    <w:p w:rsidR="00BE365A" w:rsidRPr="008F7DA0" w:rsidRDefault="00BE365A" w:rsidP="00BE365A">
      <w:pPr>
        <w:rPr>
          <w:rFonts w:ascii="Times New Roman" w:hAnsi="Times New Roman" w:cs="Times New Roman"/>
        </w:rPr>
      </w:pPr>
      <w:r w:rsidRPr="008F7DA0">
        <w:rPr>
          <w:rFonts w:ascii="Times New Roman" w:eastAsia="MS Mincho" w:hAnsi="Times New Roman" w:cs="Times New Roman"/>
        </w:rPr>
        <w:t>22.</w:t>
      </w:r>
      <w:r w:rsidRPr="008F7DA0">
        <w:rPr>
          <w:rFonts w:ascii="Times New Roman" w:hAnsi="Times New Roman" w:cs="Times New Roman"/>
        </w:rPr>
        <w:t xml:space="preserve"> . Ботаника — наука о растениях</w:t>
      </w:r>
    </w:p>
    <w:p w:rsidR="00BE365A" w:rsidRPr="008F7DA0" w:rsidRDefault="00BE365A" w:rsidP="00BE365A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23 Водоросли, их многообразие, строение, среда обитания</w:t>
      </w:r>
    </w:p>
    <w:p w:rsidR="00BE365A" w:rsidRPr="008F7DA0" w:rsidRDefault="00BE365A" w:rsidP="00BE365A">
      <w:pPr>
        <w:rPr>
          <w:rFonts w:ascii="Times New Roman" w:eastAsia="MS Mincho" w:hAnsi="Times New Roman" w:cs="Times New Roman"/>
          <w:sz w:val="24"/>
          <w:szCs w:val="24"/>
        </w:rPr>
      </w:pPr>
      <w:r w:rsidRPr="008F7DA0">
        <w:rPr>
          <w:rFonts w:ascii="Times New Roman" w:hAnsi="Times New Roman" w:cs="Times New Roman"/>
        </w:rPr>
        <w:t>24 Роль водорослей в природе и жизни человек. Охрана водорослей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  <w:sz w:val="24"/>
          <w:szCs w:val="24"/>
        </w:rPr>
        <w:t>25</w:t>
      </w:r>
      <w:r w:rsidRPr="008F7DA0">
        <w:rPr>
          <w:rFonts w:ascii="Times New Roman" w:hAnsi="Times New Roman" w:cs="Times New Roman"/>
        </w:rPr>
        <w:t xml:space="preserve"> Лишайники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26 Мхи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27 Папоротники, хвощи, плауны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28 Голосеменные растения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29 Покрытосеменные растения</w:t>
      </w:r>
    </w:p>
    <w:p w:rsidR="00BE365A" w:rsidRPr="008F7DA0" w:rsidRDefault="00BE365A" w:rsidP="00327A56">
      <w:pPr>
        <w:rPr>
          <w:rFonts w:ascii="Times New Roman" w:hAnsi="Times New Roman" w:cs="Times New Roman"/>
        </w:rPr>
      </w:pPr>
      <w:r w:rsidRPr="008F7DA0">
        <w:rPr>
          <w:rFonts w:ascii="Times New Roman" w:hAnsi="Times New Roman" w:cs="Times New Roman"/>
        </w:rPr>
        <w:t>30 Происхождение растений. Основные этапы развития растительного мира</w:t>
      </w:r>
    </w:p>
    <w:p w:rsidR="008F7DA0" w:rsidRDefault="008F7DA0" w:rsidP="00E95A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DA0" w:rsidRDefault="008F7DA0" w:rsidP="00E95A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DA0" w:rsidRDefault="008F7DA0" w:rsidP="00E95A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DA0" w:rsidRDefault="008F7DA0" w:rsidP="00E95A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307" w:rsidRPr="007C13C9" w:rsidRDefault="00F27307" w:rsidP="00F27307">
      <w:pPr>
        <w:jc w:val="center"/>
        <w:rPr>
          <w:rFonts w:ascii="Times New Roman" w:hAnsi="Times New Roman"/>
          <w:i/>
          <w:sz w:val="56"/>
          <w:szCs w:val="56"/>
        </w:rPr>
      </w:pPr>
      <w:r w:rsidRPr="007C13C9">
        <w:rPr>
          <w:rFonts w:ascii="Times New Roman" w:hAnsi="Times New Roman"/>
          <w:i/>
          <w:sz w:val="56"/>
          <w:szCs w:val="56"/>
        </w:rPr>
        <w:lastRenderedPageBreak/>
        <w:t>Календарно – тематическое планирование</w:t>
      </w:r>
    </w:p>
    <w:p w:rsid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03"/>
        <w:gridCol w:w="4687"/>
        <w:gridCol w:w="991"/>
        <w:gridCol w:w="893"/>
        <w:gridCol w:w="7"/>
        <w:gridCol w:w="1090"/>
      </w:tblGrid>
      <w:tr w:rsidR="0084528E" w:rsidTr="0084528E">
        <w:trPr>
          <w:trHeight w:val="390"/>
        </w:trPr>
        <w:tc>
          <w:tcPr>
            <w:tcW w:w="1903" w:type="dxa"/>
            <w:vMerge w:val="restart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687" w:type="dxa"/>
            <w:vMerge w:val="restart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90" w:type="dxa"/>
            <w:gridSpan w:val="3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84528E" w:rsidTr="0084528E">
        <w:trPr>
          <w:trHeight w:val="570"/>
        </w:trPr>
        <w:tc>
          <w:tcPr>
            <w:tcW w:w="1903" w:type="dxa"/>
            <w:vMerge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7" w:type="dxa"/>
            <w:vMerge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vMerge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090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4528E" w:rsidTr="0084528E">
        <w:tc>
          <w:tcPr>
            <w:tcW w:w="190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1</w:t>
            </w:r>
          </w:p>
        </w:tc>
        <w:tc>
          <w:tcPr>
            <w:tcW w:w="4687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991" w:type="dxa"/>
          </w:tcPr>
          <w:p w:rsidR="0084528E" w:rsidRPr="000F2A78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28E" w:rsidTr="0084528E">
        <w:tc>
          <w:tcPr>
            <w:tcW w:w="190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Биология-наука о живой природе.</w:t>
            </w:r>
          </w:p>
          <w:p w:rsidR="000F2A78" w:rsidRPr="000F2A78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528E" w:rsidTr="0084528E">
        <w:tc>
          <w:tcPr>
            <w:tcW w:w="190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  <w:p w:rsidR="000F2A78" w:rsidRPr="000F2A78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528E" w:rsidTr="0084528E">
        <w:tc>
          <w:tcPr>
            <w:tcW w:w="190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84528E" w:rsidRPr="000F2A78" w:rsidRDefault="0084528E" w:rsidP="0084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Разнообразие живой природы. Царства живых организмов. Отличительные признаки живого от неживого</w:t>
            </w:r>
          </w:p>
          <w:p w:rsidR="0084528E" w:rsidRPr="000F2A78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B86551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F2A78"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528E" w:rsidTr="0084528E">
        <w:tc>
          <w:tcPr>
            <w:tcW w:w="190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Среды обитания живых организмов.</w:t>
            </w:r>
          </w:p>
          <w:p w:rsidR="0084528E" w:rsidRPr="000F2A78" w:rsidRDefault="0084528E" w:rsidP="0084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AF5" w:rsidTr="0084528E">
        <w:tc>
          <w:tcPr>
            <w:tcW w:w="1903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живые организмы</w:t>
            </w:r>
          </w:p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AF5" w:rsidTr="0084528E">
        <w:tc>
          <w:tcPr>
            <w:tcW w:w="1903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 Биология наука о живой природе»</w:t>
            </w:r>
          </w:p>
        </w:tc>
        <w:tc>
          <w:tcPr>
            <w:tcW w:w="991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0F2A78" w:rsidRDefault="000F2A78" w:rsidP="00B865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655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.10.1</w:t>
            </w:r>
            <w:r w:rsidR="00B8655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E0AF5" w:rsidTr="0084528E">
        <w:tc>
          <w:tcPr>
            <w:tcW w:w="1903" w:type="dxa"/>
          </w:tcPr>
          <w:p w:rsidR="009E0AF5" w:rsidRPr="000F2A78" w:rsidRDefault="009E0AF5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Модуль 2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Клеточное строение организмов</w:t>
            </w:r>
          </w:p>
        </w:tc>
        <w:tc>
          <w:tcPr>
            <w:tcW w:w="991" w:type="dxa"/>
          </w:tcPr>
          <w:p w:rsidR="009E0AF5" w:rsidRPr="000F2A78" w:rsidRDefault="009E0AF5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AF5" w:rsidTr="0084528E">
        <w:tc>
          <w:tcPr>
            <w:tcW w:w="1903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увеличительных приборов </w:t>
            </w:r>
          </w:p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Строение клетки</w:t>
            </w:r>
            <w:r w:rsidR="007A6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Приготовление микропрепарата кожицы чешуи лука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Пластиды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клетки: неорганические и органические вещества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поступление веществ в клетку (дыхание, питание)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рост, развитие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Деление клетки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B86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Понятие «ткань»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B86551" w:rsidP="00B8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F2A78"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0F2A78"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« Клеточное </w:t>
            </w:r>
            <w:r w:rsidR="000F2A78"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строение организмов»</w:t>
            </w: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172AEA" w:rsidRDefault="00B86551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AEA">
              <w:rPr>
                <w:rFonts w:ascii="Times New Roman" w:hAnsi="Times New Roman" w:cs="Times New Roman"/>
                <w:b/>
                <w:sz w:val="24"/>
                <w:szCs w:val="24"/>
              </w:rPr>
              <w:t>26.12.18</w:t>
            </w:r>
          </w:p>
        </w:tc>
      </w:tr>
      <w:tr w:rsidR="00443A6F" w:rsidTr="0084528E">
        <w:tc>
          <w:tcPr>
            <w:tcW w:w="1903" w:type="dxa"/>
          </w:tcPr>
          <w:p w:rsidR="00443A6F" w:rsidRPr="000F2A78" w:rsidRDefault="00443A6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Модуль 3</w:t>
            </w:r>
          </w:p>
        </w:tc>
        <w:tc>
          <w:tcPr>
            <w:tcW w:w="4687" w:type="dxa"/>
          </w:tcPr>
          <w:p w:rsidR="00443A6F" w:rsidRPr="000F2A78" w:rsidRDefault="00FC593F" w:rsidP="00443A6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Царство Бактерии</w:t>
            </w:r>
          </w:p>
        </w:tc>
        <w:tc>
          <w:tcPr>
            <w:tcW w:w="991" w:type="dxa"/>
          </w:tcPr>
          <w:p w:rsidR="00443A6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Бактерии, их разнообразие, строение и жизнедеятельность. 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 и жизни человека</w:t>
            </w:r>
          </w:p>
          <w:p w:rsidR="00FC593F" w:rsidRPr="000F2A78" w:rsidRDefault="00FC593F" w:rsidP="00F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93F" w:rsidRPr="000F2A78" w:rsidRDefault="00FC593F" w:rsidP="00F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Модуль 4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Царство грибы</w:t>
            </w:r>
          </w:p>
        </w:tc>
        <w:tc>
          <w:tcPr>
            <w:tcW w:w="991" w:type="dxa"/>
          </w:tcPr>
          <w:p w:rsidR="00FC593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30.01.19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Шляпочные грибы.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Грибы-паразиты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157C2D" w:rsidRDefault="00157C2D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2A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57C2D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 w:rsidR="00172A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FC593F" w:rsidRPr="00F104A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« Царство Бактерии. Царство Грибы»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157C2D" w:rsidRDefault="00172AEA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27.02.19</w:t>
            </w:r>
          </w:p>
        </w:tc>
      </w:tr>
      <w:tr w:rsidR="00FC593F" w:rsidTr="0084528E">
        <w:tc>
          <w:tcPr>
            <w:tcW w:w="1903" w:type="dxa"/>
          </w:tcPr>
          <w:p w:rsidR="00FC593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Модуль 5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Царство растения </w:t>
            </w:r>
          </w:p>
        </w:tc>
        <w:tc>
          <w:tcPr>
            <w:tcW w:w="991" w:type="dxa"/>
          </w:tcPr>
          <w:p w:rsidR="00FC593F" w:rsidRPr="000F2A78" w:rsidRDefault="00157C2D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E95A06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Ботаника — наука о растениях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Водоросли, их многообразие, строение, среда обитания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Роль водорослей в природе и жизни человек. Охрана водорослей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20.03.19</w:t>
            </w:r>
          </w:p>
        </w:tc>
      </w:tr>
      <w:tr w:rsidR="00FC593F" w:rsidTr="0084528E">
        <w:tc>
          <w:tcPr>
            <w:tcW w:w="1903" w:type="dxa"/>
          </w:tcPr>
          <w:p w:rsidR="00FC593F" w:rsidRPr="00E95A06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A0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Лишайники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Pr="00E95A06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A0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FC593F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Мхи </w:t>
            </w:r>
          </w:p>
          <w:p w:rsidR="00F104A8" w:rsidRPr="000F2A78" w:rsidRDefault="00F104A8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57C2D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2A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 w:rsidR="00172A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Папоротники, хвощи, плауны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7C2D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Голосеменные растения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172AEA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24.04.19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Покрытосеменные растения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157C2D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57C2D" w:rsidRPr="00157C2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157C2D" w:rsidRDefault="00172AEA" w:rsidP="0017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7C2D" w:rsidRPr="00157C2D">
              <w:rPr>
                <w:rFonts w:ascii="Times New Roman" w:hAnsi="Times New Roman" w:cs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7" w:type="dxa"/>
          </w:tcPr>
          <w:p w:rsidR="00FC593F" w:rsidRPr="00F104A8" w:rsidRDefault="00FC593F" w:rsidP="00FC593F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« Царство растения»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F104A8" w:rsidRDefault="00172AEA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22.05.19</w:t>
            </w:r>
          </w:p>
        </w:tc>
      </w:tr>
      <w:tr w:rsidR="00F104A8" w:rsidTr="0084528E">
        <w:tc>
          <w:tcPr>
            <w:tcW w:w="1903" w:type="dxa"/>
          </w:tcPr>
          <w:p w:rsidR="00F104A8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7" w:type="dxa"/>
          </w:tcPr>
          <w:p w:rsidR="00F104A8" w:rsidRPr="00F104A8" w:rsidRDefault="00F104A8" w:rsidP="00FC593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урок за курс  биология 5 класс</w:t>
            </w:r>
          </w:p>
        </w:tc>
        <w:tc>
          <w:tcPr>
            <w:tcW w:w="991" w:type="dxa"/>
          </w:tcPr>
          <w:p w:rsidR="00F104A8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104A8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104A8" w:rsidRPr="00F104A8" w:rsidRDefault="00172AEA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29.05.19</w:t>
            </w:r>
          </w:p>
        </w:tc>
      </w:tr>
    </w:tbl>
    <w:p w:rsidR="00BE365A" w:rsidRPr="00BE365A" w:rsidRDefault="00BE365A" w:rsidP="007C13C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27A56" w:rsidRDefault="00327A56" w:rsidP="00BE365A">
      <w:pPr>
        <w:framePr w:hSpace="180" w:wrap="around" w:vAnchor="text" w:hAnchor="page" w:x="1711" w:y="112"/>
        <w:snapToGrid w:val="0"/>
      </w:pPr>
      <w:r>
        <w:t xml:space="preserve"> </w:t>
      </w:r>
    </w:p>
    <w:p w:rsidR="00327A56" w:rsidRDefault="00327A56" w:rsidP="00327A56"/>
    <w:p w:rsidR="00327A56" w:rsidRDefault="00327A56" w:rsidP="00BE365A">
      <w:pPr>
        <w:framePr w:hSpace="180" w:wrap="around" w:vAnchor="text" w:hAnchor="margin" w:y="52"/>
        <w:snapToGrid w:val="0"/>
      </w:pPr>
      <w:r>
        <w:t xml:space="preserve"> </w:t>
      </w:r>
    </w:p>
    <w:p w:rsidR="00327A56" w:rsidRPr="00327A56" w:rsidRDefault="00327A56" w:rsidP="00327A56">
      <w:pPr>
        <w:rPr>
          <w:rFonts w:ascii="Times New Roman" w:hAnsi="Times New Roman" w:cs="Times New Roman"/>
          <w:b/>
          <w:sz w:val="28"/>
          <w:szCs w:val="28"/>
        </w:rPr>
      </w:pPr>
    </w:p>
    <w:p w:rsidR="00327A56" w:rsidRDefault="00327A56" w:rsidP="00BE365A">
      <w:pPr>
        <w:framePr w:hSpace="180" w:wrap="around" w:vAnchor="text" w:hAnchor="margin" w:y="52"/>
        <w:snapToGrid w:val="0"/>
      </w:pPr>
    </w:p>
    <w:p w:rsidR="00327A56" w:rsidRDefault="00327A56" w:rsidP="00327A56">
      <w:pPr>
        <w:rPr>
          <w:rFonts w:eastAsia="MS Mincho"/>
          <w:i/>
        </w:rPr>
      </w:pPr>
    </w:p>
    <w:p w:rsidR="00327A56" w:rsidRDefault="00327A56" w:rsidP="00327A56">
      <w:pPr>
        <w:rPr>
          <w:rFonts w:eastAsia="MS Mincho"/>
          <w:i/>
        </w:rPr>
      </w:pPr>
    </w:p>
    <w:p w:rsidR="00327A56" w:rsidRDefault="00327A56" w:rsidP="00327A56">
      <w:pPr>
        <w:rPr>
          <w:rFonts w:eastAsia="MS Mincho"/>
          <w:i/>
        </w:rPr>
      </w:pPr>
    </w:p>
    <w:p w:rsidR="00327A56" w:rsidRDefault="00327A56" w:rsidP="00327A56">
      <w:pPr>
        <w:rPr>
          <w:rFonts w:ascii="Times New Roman" w:hAnsi="Times New Roman" w:cs="Times New Roman"/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0F94" w:rsidRPr="00320F94" w:rsidRDefault="00320F94" w:rsidP="00320F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20F94" w:rsidRPr="00320F94" w:rsidSect="0047612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9B6" w:rsidRDefault="001479B6" w:rsidP="008F7DA0">
      <w:pPr>
        <w:spacing w:after="0" w:line="240" w:lineRule="auto"/>
      </w:pPr>
      <w:r>
        <w:separator/>
      </w:r>
    </w:p>
  </w:endnote>
  <w:endnote w:type="continuationSeparator" w:id="0">
    <w:p w:rsidR="001479B6" w:rsidRDefault="001479B6" w:rsidP="008F7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32337"/>
      <w:docPartObj>
        <w:docPartGallery w:val="Page Numbers (Bottom of Page)"/>
        <w:docPartUnique/>
      </w:docPartObj>
    </w:sdtPr>
    <w:sdtEndPr/>
    <w:sdtContent>
      <w:p w:rsidR="008F7DA0" w:rsidRDefault="007C13C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F7DA0" w:rsidRDefault="008F7D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9B6" w:rsidRDefault="001479B6" w:rsidP="008F7DA0">
      <w:pPr>
        <w:spacing w:after="0" w:line="240" w:lineRule="auto"/>
      </w:pPr>
      <w:r>
        <w:separator/>
      </w:r>
    </w:p>
  </w:footnote>
  <w:footnote w:type="continuationSeparator" w:id="0">
    <w:p w:rsidR="001479B6" w:rsidRDefault="001479B6" w:rsidP="008F7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6A296632"/>
    <w:multiLevelType w:val="hybridMultilevel"/>
    <w:tmpl w:val="4314C20C"/>
    <w:lvl w:ilvl="0" w:tplc="368AA7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FC27BFE"/>
    <w:multiLevelType w:val="multilevel"/>
    <w:tmpl w:val="00C4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6865"/>
    <w:rsid w:val="00014B6E"/>
    <w:rsid w:val="00063A59"/>
    <w:rsid w:val="000F2A78"/>
    <w:rsid w:val="00135BF7"/>
    <w:rsid w:val="001479B6"/>
    <w:rsid w:val="00157C2D"/>
    <w:rsid w:val="00172AEA"/>
    <w:rsid w:val="002E4B53"/>
    <w:rsid w:val="00320F94"/>
    <w:rsid w:val="00327A56"/>
    <w:rsid w:val="003644C5"/>
    <w:rsid w:val="00443A6F"/>
    <w:rsid w:val="0045735E"/>
    <w:rsid w:val="0047612C"/>
    <w:rsid w:val="004A06CA"/>
    <w:rsid w:val="004E5385"/>
    <w:rsid w:val="00623889"/>
    <w:rsid w:val="007705C7"/>
    <w:rsid w:val="007A6053"/>
    <w:rsid w:val="007C13C9"/>
    <w:rsid w:val="007D2F22"/>
    <w:rsid w:val="00831CBD"/>
    <w:rsid w:val="00841E72"/>
    <w:rsid w:val="0084528E"/>
    <w:rsid w:val="00885F74"/>
    <w:rsid w:val="008F7DA0"/>
    <w:rsid w:val="00911442"/>
    <w:rsid w:val="00951299"/>
    <w:rsid w:val="009E0AF5"/>
    <w:rsid w:val="00A74FB2"/>
    <w:rsid w:val="00B86551"/>
    <w:rsid w:val="00BA437F"/>
    <w:rsid w:val="00BE365A"/>
    <w:rsid w:val="00C92F45"/>
    <w:rsid w:val="00C94396"/>
    <w:rsid w:val="00CE6B14"/>
    <w:rsid w:val="00D35D9A"/>
    <w:rsid w:val="00D97908"/>
    <w:rsid w:val="00DA44F7"/>
    <w:rsid w:val="00E95A06"/>
    <w:rsid w:val="00F104A8"/>
    <w:rsid w:val="00F27307"/>
    <w:rsid w:val="00F624E8"/>
    <w:rsid w:val="00F76865"/>
    <w:rsid w:val="00FB5AE2"/>
    <w:rsid w:val="00FC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045B97-D2C6-4910-B0C5-6AE5CDA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865"/>
  </w:style>
  <w:style w:type="paragraph" w:styleId="1">
    <w:name w:val="heading 1"/>
    <w:basedOn w:val="a"/>
    <w:next w:val="a"/>
    <w:link w:val="10"/>
    <w:uiPriority w:val="9"/>
    <w:qFormat/>
    <w:rsid w:val="00F76865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76865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68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68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ash041e0431044b0447043d044b0439">
    <w:name w:val="dash041e_0431_044b_0447_043d_044b_0439"/>
    <w:basedOn w:val="a"/>
    <w:rsid w:val="00F768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768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6865"/>
  </w:style>
  <w:style w:type="paragraph" w:styleId="a3">
    <w:name w:val="No Spacing"/>
    <w:uiPriority w:val="1"/>
    <w:qFormat/>
    <w:rsid w:val="00F768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885F74"/>
  </w:style>
  <w:style w:type="paragraph" w:styleId="a4">
    <w:name w:val="List Paragraph"/>
    <w:basedOn w:val="a"/>
    <w:uiPriority w:val="34"/>
    <w:qFormat/>
    <w:rsid w:val="00014B6E"/>
    <w:pPr>
      <w:ind w:left="720"/>
      <w:contextualSpacing/>
    </w:pPr>
  </w:style>
  <w:style w:type="character" w:customStyle="1" w:styleId="dash041e0431044b0447043d044b0439char1">
    <w:name w:val="dash041e_0431_044b_0447_043d_044b_0439__char1"/>
    <w:rsid w:val="00327A56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table" w:styleId="a5">
    <w:name w:val="Table Grid"/>
    <w:basedOn w:val="a1"/>
    <w:uiPriority w:val="59"/>
    <w:rsid w:val="00845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F7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F7DA0"/>
  </w:style>
  <w:style w:type="paragraph" w:styleId="a8">
    <w:name w:val="footer"/>
    <w:basedOn w:val="a"/>
    <w:link w:val="a9"/>
    <w:uiPriority w:val="99"/>
    <w:unhideWhenUsed/>
    <w:rsid w:val="008F7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DA0"/>
  </w:style>
  <w:style w:type="paragraph" w:styleId="aa">
    <w:name w:val="Balloon Text"/>
    <w:basedOn w:val="a"/>
    <w:link w:val="ab"/>
    <w:uiPriority w:val="99"/>
    <w:semiHidden/>
    <w:unhideWhenUsed/>
    <w:rsid w:val="007C1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C1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01997-5A2B-48E8-9FC3-602773DD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zaychVR</cp:lastModifiedBy>
  <cp:revision>17</cp:revision>
  <cp:lastPrinted>2018-09-21T05:10:00Z</cp:lastPrinted>
  <dcterms:created xsi:type="dcterms:W3CDTF">2016-08-23T17:11:00Z</dcterms:created>
  <dcterms:modified xsi:type="dcterms:W3CDTF">2018-09-21T05:12:00Z</dcterms:modified>
</cp:coreProperties>
</file>